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777A4" w14:textId="77777777" w:rsidR="00FF133F" w:rsidRDefault="00FF133F">
      <w:r>
        <w:separator/>
      </w:r>
    </w:p>
  </w:endnote>
  <w:endnote w:type="continuationSeparator" w:id="0">
    <w:p w14:paraId="42575062" w14:textId="77777777" w:rsidR="00FF133F" w:rsidRDefault="00FF133F">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99880" w14:textId="77777777" w:rsidR="00FF133F" w:rsidRDefault="00FF133F">
      <w:r>
        <w:separator/>
      </w:r>
    </w:p>
  </w:footnote>
  <w:footnote w:type="continuationSeparator" w:id="0">
    <w:p w14:paraId="42002CCF" w14:textId="77777777" w:rsidR="00FF133F" w:rsidRDefault="00FF1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4FFFAF11"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544861" w:rsidRPr="00544861">
      <w:rPr>
        <w:rFonts w:cs="Arial"/>
        <w:sz w:val="18"/>
      </w:rPr>
      <w:t>Samtgemeinde Zeven</w:t>
    </w:r>
  </w:p>
  <w:p w14:paraId="539618F1" w14:textId="6C871580" w:rsidR="000F2FA9" w:rsidRPr="00B0030D" w:rsidRDefault="000F2FA9" w:rsidP="000F2FA9">
    <w:pPr>
      <w:pStyle w:val="Kopfzeile"/>
      <w:tabs>
        <w:tab w:val="right" w:pos="9354"/>
      </w:tabs>
      <w:rPr>
        <w:rFonts w:cs="Arial"/>
        <w:sz w:val="18"/>
      </w:rPr>
    </w:pPr>
    <w:r w:rsidRPr="00B0030D">
      <w:rPr>
        <w:rFonts w:cs="Arial"/>
        <w:sz w:val="18"/>
      </w:rPr>
      <w:t xml:space="preserve">Projekt: </w:t>
    </w:r>
    <w:r w:rsidR="00544861" w:rsidRPr="00544861">
      <w:rPr>
        <w:rFonts w:cs="Arial"/>
        <w:sz w:val="18"/>
      </w:rPr>
      <w:t>Kultur- und Bildungszentrum (KuBiZ)</w:t>
    </w:r>
  </w:p>
  <w:p w14:paraId="7B48CDB9" w14:textId="447FEC06" w:rsidR="007662AC" w:rsidRDefault="00A54B5B" w:rsidP="000F2FA9">
    <w:pPr>
      <w:pStyle w:val="Kopfzeile"/>
      <w:tabs>
        <w:tab w:val="clear" w:pos="9071"/>
        <w:tab w:val="right" w:pos="9354"/>
      </w:tabs>
      <w:rPr>
        <w:rFonts w:cs="Arial"/>
        <w:sz w:val="18"/>
      </w:rPr>
    </w:pPr>
    <w:r w:rsidRPr="00A54B5B">
      <w:rPr>
        <w:rFonts w:cs="Arial"/>
        <w:sz w:val="18"/>
      </w:rPr>
      <w:t>Bodenbelagsarbeiten</w:t>
    </w:r>
  </w:p>
  <w:p w14:paraId="5E73304B" w14:textId="5E123359"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zuNXfS1eETBg9iETEe7yN6DSM57n8XLxs+r1PJXrtdM2m755EYgwi8FGwg0w1coUv19m0HmcoT4uGmsFiwbeJw==" w:salt="GeYanDef1mfaAKemTgKX7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2A2B"/>
    <w:rsid w:val="00393FE8"/>
    <w:rsid w:val="00394DD2"/>
    <w:rsid w:val="003A0471"/>
    <w:rsid w:val="003A589B"/>
    <w:rsid w:val="003A678A"/>
    <w:rsid w:val="003B031D"/>
    <w:rsid w:val="003B6770"/>
    <w:rsid w:val="003C53CA"/>
    <w:rsid w:val="003C6E6A"/>
    <w:rsid w:val="003D0F83"/>
    <w:rsid w:val="003D185C"/>
    <w:rsid w:val="003D2E66"/>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41B0"/>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1FDF"/>
    <w:rsid w:val="004B2EFA"/>
    <w:rsid w:val="004C43CF"/>
    <w:rsid w:val="004D02EB"/>
    <w:rsid w:val="004D07A4"/>
    <w:rsid w:val="004D58F4"/>
    <w:rsid w:val="004D703E"/>
    <w:rsid w:val="004E0953"/>
    <w:rsid w:val="004E6077"/>
    <w:rsid w:val="004F161F"/>
    <w:rsid w:val="004F55F6"/>
    <w:rsid w:val="004F7848"/>
    <w:rsid w:val="0051407A"/>
    <w:rsid w:val="00521EFC"/>
    <w:rsid w:val="00524322"/>
    <w:rsid w:val="0052536D"/>
    <w:rsid w:val="00530B77"/>
    <w:rsid w:val="00530E6C"/>
    <w:rsid w:val="00544861"/>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1549"/>
    <w:rsid w:val="006A1C39"/>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2B8F"/>
    <w:rsid w:val="00724176"/>
    <w:rsid w:val="0072502D"/>
    <w:rsid w:val="0072682C"/>
    <w:rsid w:val="00733324"/>
    <w:rsid w:val="00735C65"/>
    <w:rsid w:val="00750765"/>
    <w:rsid w:val="007662AC"/>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6438"/>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3176"/>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4B5B"/>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56C0"/>
    <w:rsid w:val="00B56520"/>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152A"/>
    <w:rsid w:val="00C565F9"/>
    <w:rsid w:val="00C5681B"/>
    <w:rsid w:val="00C569B6"/>
    <w:rsid w:val="00C65E46"/>
    <w:rsid w:val="00C6787B"/>
    <w:rsid w:val="00C7302D"/>
    <w:rsid w:val="00C85736"/>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132E"/>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654F"/>
    <w:rsid w:val="00E17D95"/>
    <w:rsid w:val="00E22A75"/>
    <w:rsid w:val="00E231D4"/>
    <w:rsid w:val="00E2419E"/>
    <w:rsid w:val="00E30055"/>
    <w:rsid w:val="00E313D0"/>
    <w:rsid w:val="00E359D0"/>
    <w:rsid w:val="00E41AB7"/>
    <w:rsid w:val="00E441F5"/>
    <w:rsid w:val="00E44225"/>
    <w:rsid w:val="00E45166"/>
    <w:rsid w:val="00E72097"/>
    <w:rsid w:val="00E730B0"/>
    <w:rsid w:val="00E737EE"/>
    <w:rsid w:val="00E82B7E"/>
    <w:rsid w:val="00E8738E"/>
    <w:rsid w:val="00E912C9"/>
    <w:rsid w:val="00E93156"/>
    <w:rsid w:val="00EA1997"/>
    <w:rsid w:val="00EA7BE3"/>
    <w:rsid w:val="00EB4AFA"/>
    <w:rsid w:val="00EC5F36"/>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133F"/>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20</cp:revision>
  <cp:lastPrinted>2017-06-12T10:10:00Z</cp:lastPrinted>
  <dcterms:created xsi:type="dcterms:W3CDTF">2022-11-01T16:21:00Z</dcterms:created>
  <dcterms:modified xsi:type="dcterms:W3CDTF">2026-07-08T11:48:00Z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